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BACAE" w14:textId="77777777" w:rsidR="00C564C0" w:rsidRDefault="00C564C0" w:rsidP="00C564C0">
      <w:pPr>
        <w:jc w:val="center"/>
        <w:rPr>
          <w:b/>
          <w:sz w:val="34"/>
        </w:rPr>
      </w:pPr>
    </w:p>
    <w:p w14:paraId="2C7C89A5" w14:textId="77777777" w:rsidR="00C564C0" w:rsidRDefault="00C564C0" w:rsidP="00C564C0">
      <w:pPr>
        <w:jc w:val="center"/>
        <w:rPr>
          <w:b/>
          <w:sz w:val="34"/>
        </w:rPr>
      </w:pPr>
    </w:p>
    <w:p w14:paraId="40B95123" w14:textId="77777777" w:rsidR="00C564C0" w:rsidRDefault="00C564C0" w:rsidP="00C564C0">
      <w:pPr>
        <w:jc w:val="center"/>
        <w:rPr>
          <w:b/>
          <w:sz w:val="34"/>
        </w:rPr>
      </w:pPr>
    </w:p>
    <w:p w14:paraId="206A8F86" w14:textId="77777777" w:rsidR="00C564C0" w:rsidRDefault="00C564C0" w:rsidP="00C564C0">
      <w:pPr>
        <w:jc w:val="center"/>
        <w:rPr>
          <w:b/>
          <w:sz w:val="34"/>
        </w:rPr>
      </w:pPr>
    </w:p>
    <w:p w14:paraId="3310B90F" w14:textId="77777777" w:rsidR="00C564C0" w:rsidRDefault="00C564C0" w:rsidP="00C564C0">
      <w:pPr>
        <w:jc w:val="center"/>
        <w:rPr>
          <w:b/>
          <w:sz w:val="34"/>
        </w:rPr>
      </w:pPr>
    </w:p>
    <w:p w14:paraId="239842D4" w14:textId="77777777" w:rsidR="00C564C0" w:rsidRDefault="00C564C0" w:rsidP="00C564C0">
      <w:pPr>
        <w:jc w:val="center"/>
        <w:rPr>
          <w:b/>
          <w:sz w:val="34"/>
        </w:rPr>
      </w:pPr>
    </w:p>
    <w:p w14:paraId="23487258" w14:textId="77777777" w:rsidR="00C564C0" w:rsidRDefault="00C564C0" w:rsidP="00C564C0">
      <w:pPr>
        <w:jc w:val="center"/>
        <w:rPr>
          <w:b/>
          <w:sz w:val="34"/>
        </w:rPr>
      </w:pPr>
    </w:p>
    <w:p w14:paraId="2D575DB5" w14:textId="77777777" w:rsidR="00C564C0" w:rsidRPr="00C564C0" w:rsidRDefault="00C564C0" w:rsidP="00C564C0">
      <w:pPr>
        <w:jc w:val="center"/>
        <w:rPr>
          <w:b/>
          <w:sz w:val="50"/>
        </w:rPr>
      </w:pPr>
    </w:p>
    <w:p w14:paraId="0BB2A407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5F4B47A7" w14:textId="77777777" w:rsidR="006B7E4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  <w:r w:rsidRPr="00C564C0">
        <w:rPr>
          <w:rFonts w:ascii="Arial" w:hAnsi="Arial" w:cs="Arial"/>
          <w:b/>
          <w:sz w:val="48"/>
        </w:rPr>
        <w:t>APPENDIX-</w:t>
      </w:r>
      <w:r w:rsidR="001D3640">
        <w:rPr>
          <w:rFonts w:ascii="Arial" w:hAnsi="Arial" w:cs="Arial"/>
          <w:b/>
          <w:sz w:val="48"/>
        </w:rPr>
        <w:t>B</w:t>
      </w:r>
    </w:p>
    <w:p w14:paraId="6608CAD3" w14:textId="77777777" w:rsidR="00C564C0" w:rsidRPr="00C564C0" w:rsidRDefault="00C564C0" w:rsidP="00C564C0">
      <w:pPr>
        <w:jc w:val="center"/>
        <w:rPr>
          <w:rFonts w:ascii="Arial" w:hAnsi="Arial" w:cs="Arial"/>
          <w:b/>
          <w:sz w:val="48"/>
        </w:rPr>
      </w:pPr>
    </w:p>
    <w:p w14:paraId="7A59F5D6" w14:textId="77777777" w:rsidR="00C564C0" w:rsidRPr="00C564C0" w:rsidRDefault="001D3640" w:rsidP="00C564C0">
      <w:pPr>
        <w:jc w:val="center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>TELECOM MAP</w:t>
      </w:r>
    </w:p>
    <w:p w14:paraId="6839163D" w14:textId="77777777" w:rsidR="00C564C0" w:rsidRPr="00C564C0" w:rsidRDefault="00C564C0" w:rsidP="00C564C0"/>
    <w:sectPr w:rsidR="00C564C0" w:rsidRPr="00C564C0" w:rsidSect="00D848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52DF7" w14:textId="77777777" w:rsidR="00EA4DE0" w:rsidRDefault="00EA4DE0">
      <w:r>
        <w:separator/>
      </w:r>
    </w:p>
  </w:endnote>
  <w:endnote w:type="continuationSeparator" w:id="0">
    <w:p w14:paraId="06F053A7" w14:textId="77777777" w:rsidR="00EA4DE0" w:rsidRDefault="00EA4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FED8E" w14:textId="77777777" w:rsidR="00BF6CCF" w:rsidRDefault="00BF6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4F921" w14:textId="77777777" w:rsidR="00375910" w:rsidRDefault="00375910">
    <w:pPr>
      <w:spacing w:line="240" w:lineRule="exact"/>
    </w:pPr>
  </w:p>
  <w:p w14:paraId="52760F39" w14:textId="77777777" w:rsidR="00787AFF" w:rsidRDefault="00375910" w:rsidP="00787AFF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ADVANCE \d2</w:instrText>
    </w:r>
    <w:r>
      <w:rPr>
        <w:rFonts w:ascii="Arial" w:hAnsi="Arial" w:cs="Arial"/>
        <w:sz w:val="20"/>
        <w:szCs w:val="20"/>
      </w:rPr>
      <w:fldChar w:fldCharType="end"/>
    </w:r>
  </w:p>
  <w:p w14:paraId="1632EC4E" w14:textId="77777777" w:rsidR="00375910" w:rsidRDefault="00375910" w:rsidP="00787AFF">
    <w:pPr>
      <w:tabs>
        <w:tab w:val="right" w:pos="9000"/>
      </w:tabs>
      <w:spacing w:line="360" w:lineRule="auto"/>
      <w:jc w:val="both"/>
      <w:rPr>
        <w:rFonts w:ascii="Arial" w:hAnsi="Arial" w:cs="Arial"/>
        <w:sz w:val="17"/>
        <w:szCs w:val="17"/>
      </w:rPr>
    </w:pPr>
    <w:r>
      <w:rPr>
        <w:rFonts w:ascii="Arial" w:hAnsi="Arial" w:cs="Arial"/>
        <w:sz w:val="17"/>
        <w:szCs w:val="1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8A535" w14:textId="77777777" w:rsidR="00BF6CCF" w:rsidRDefault="00BF6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57E0A" w14:textId="77777777" w:rsidR="00EA4DE0" w:rsidRDefault="00EA4DE0">
      <w:r>
        <w:separator/>
      </w:r>
    </w:p>
  </w:footnote>
  <w:footnote w:type="continuationSeparator" w:id="0">
    <w:p w14:paraId="71CC4422" w14:textId="77777777" w:rsidR="00EA4DE0" w:rsidRDefault="00EA4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5261" w14:textId="77777777" w:rsidR="00BF6CCF" w:rsidRDefault="00BF6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19729" w14:textId="7FCD6135" w:rsidR="00AA77F2" w:rsidRPr="00FB336E" w:rsidRDefault="00C564C0" w:rsidP="00AA77F2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>
      <w:rPr>
        <w:rFonts w:ascii="Arial" w:hAnsi="Arial" w:cs="Arial"/>
        <w:noProof/>
        <w:sz w:val="16"/>
        <w:szCs w:val="16"/>
        <w:lang w:val="en-IN" w:eastAsia="en-IN" w:bidi="ar-SA"/>
      </w:rPr>
      <w:drawing>
        <wp:anchor distT="0" distB="0" distL="114300" distR="114300" simplePos="0" relativeHeight="251659264" behindDoc="0" locked="0" layoutInCell="1" allowOverlap="1" wp14:anchorId="46962B97" wp14:editId="0A131979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7000645"/>
  </w:p>
  <w:p w14:paraId="07C485DD" w14:textId="77777777" w:rsidR="00AA77F2" w:rsidRPr="00FB336E" w:rsidRDefault="00AA77F2" w:rsidP="00AA77F2">
    <w:pPr>
      <w:tabs>
        <w:tab w:val="center" w:pos="4860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Volume II - Technical Specification</w:t>
    </w:r>
  </w:p>
  <w:p w14:paraId="195017AD" w14:textId="77777777" w:rsidR="00AA77F2" w:rsidRPr="00FB336E" w:rsidRDefault="00AA77F2" w:rsidP="00AA77F2">
    <w:pP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sz w:val="18"/>
        <w:szCs w:val="18"/>
      </w:rPr>
      <w:t>for</w:t>
    </w:r>
  </w:p>
  <w:p w14:paraId="30A8F7A7" w14:textId="13BA20E6" w:rsidR="00AA77F2" w:rsidRPr="00FB336E" w:rsidRDefault="00AA77F2" w:rsidP="00AA77F2">
    <w:pPr>
      <w:pBdr>
        <w:bottom w:val="single" w:sz="6" w:space="1" w:color="auto"/>
      </w:pBdr>
      <w:tabs>
        <w:tab w:val="center" w:pos="4860"/>
        <w:tab w:val="left" w:pos="7305"/>
        <w:tab w:val="right" w:pos="9360"/>
      </w:tabs>
      <w:ind w:left="360"/>
      <w:jc w:val="center"/>
      <w:rPr>
        <w:rFonts w:ascii="Verdana" w:hAnsi="Verdana" w:cs="Arial"/>
        <w:sz w:val="18"/>
        <w:szCs w:val="18"/>
      </w:rPr>
    </w:pPr>
    <w:r w:rsidRPr="00FB336E">
      <w:rPr>
        <w:rFonts w:ascii="Verdana" w:hAnsi="Verdana" w:cs="Arial"/>
        <w:b/>
        <w:bCs/>
        <w:sz w:val="18"/>
        <w:szCs w:val="18"/>
      </w:rPr>
      <w:t xml:space="preserve">‘Package A1: Augmentation of </w:t>
    </w:r>
    <w:r w:rsidR="009439E4">
      <w:rPr>
        <w:rFonts w:ascii="Verdana" w:hAnsi="Verdana" w:cs="Arial"/>
        <w:b/>
        <w:bCs/>
        <w:sz w:val="18"/>
        <w:szCs w:val="18"/>
      </w:rPr>
      <w:t xml:space="preserve">Telecom </w:t>
    </w:r>
    <w:r w:rsidRPr="00FB336E">
      <w:rPr>
        <w:rFonts w:ascii="Verdana" w:hAnsi="Verdana" w:cs="Arial"/>
        <w:b/>
        <w:bCs/>
        <w:sz w:val="18"/>
        <w:szCs w:val="18"/>
      </w:rPr>
      <w:t xml:space="preserve">Backbone &amp; Access </w:t>
    </w:r>
    <w:r w:rsidRPr="00FB336E">
      <w:rPr>
        <w:rFonts w:ascii="Verdana" w:hAnsi="Verdana" w:cs="Arial"/>
        <w:b/>
        <w:bCs/>
        <w:sz w:val="18"/>
        <w:szCs w:val="18"/>
      </w:rPr>
      <w:t>Network</w:t>
    </w:r>
    <w:bookmarkStart w:id="1" w:name="_GoBack"/>
    <w:bookmarkEnd w:id="1"/>
    <w:r w:rsidRPr="00FB336E">
      <w:rPr>
        <w:rFonts w:ascii="Verdana" w:hAnsi="Verdana" w:cs="Arial"/>
        <w:sz w:val="18"/>
        <w:szCs w:val="18"/>
      </w:rPr>
      <w:t>’</w:t>
    </w:r>
  </w:p>
  <w:bookmarkEnd w:id="0"/>
  <w:p w14:paraId="5FB5D5E9" w14:textId="77777777" w:rsidR="00C564C0" w:rsidRDefault="00C56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6B983" w14:textId="77777777" w:rsidR="00BF6CCF" w:rsidRDefault="00BF6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4218DD3E"/>
    <w:lvl w:ilvl="0">
      <w:start w:val="1"/>
      <w:numFmt w:val="decimal"/>
      <w:pStyle w:val="1"/>
      <w:lvlText w:val="%1."/>
      <w:lvlJc w:val="left"/>
      <w:pPr>
        <w:tabs>
          <w:tab w:val="num" w:pos="600"/>
        </w:tabs>
      </w:pPr>
      <w:rPr>
        <w:rFonts w:ascii="Arial" w:hAnsi="Arial"/>
        <w:sz w:val="20"/>
        <w:szCs w:val="20"/>
      </w:rPr>
    </w:lvl>
  </w:abstractNum>
  <w:abstractNum w:abstractNumId="3" w15:restartNumberingAfterBreak="0">
    <w:nsid w:val="00000004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0000005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0000006"/>
    <w:multiLevelType w:val="multilevel"/>
    <w:tmpl w:val="00000000"/>
    <w:name w:val="2"/>
    <w:lvl w:ilvl="0">
      <w:start w:val="1"/>
      <w:numFmt w:val="decimal"/>
      <w:lvlText w:val="H"/>
      <w:lvlJc w:val="left"/>
    </w:lvl>
    <w:lvl w:ilvl="1">
      <w:start w:val="1"/>
      <w:numFmt w:val="decimal"/>
      <w:lvlText w:val="H-%2"/>
      <w:lvlJc w:val="left"/>
    </w:lvl>
    <w:lvl w:ilvl="2">
      <w:start w:val="1"/>
      <w:numFmt w:val="decimal"/>
      <w:lvlText w:val="H-%2.%3"/>
      <w:lvlJc w:val="left"/>
    </w:lvl>
    <w:lvl w:ilvl="3">
      <w:start w:val="1"/>
      <w:numFmt w:val="decimal"/>
      <w:lvlText w:val="H-%2.%3.%4"/>
      <w:lvlJc w:val="left"/>
    </w:lvl>
    <w:lvl w:ilvl="4">
      <w:start w:val="1"/>
      <w:numFmt w:val="decimal"/>
      <w:lvlText w:val="H-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Letter"/>
      <w:lvlText w:val="(%7)"/>
      <w:lvlJc w:val="left"/>
    </w:lvl>
    <w:lvl w:ilvl="7">
      <w:start w:val="1"/>
      <w:numFmt w:val="decimal"/>
      <w:lvlText w:val="(%8)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0000007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0000008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0000009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000000A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000000B"/>
    <w:multiLevelType w:val="multilevel"/>
    <w:tmpl w:val="00000000"/>
    <w:name w:val="5"/>
    <w:lvl w:ilvl="0">
      <w:start w:val="1"/>
      <w:numFmt w:val="decimal"/>
      <w:lvlText w:val="2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000000C"/>
    <w:multiLevelType w:val="multilevel"/>
    <w:tmpl w:val="00000000"/>
    <w:name w:val="6"/>
    <w:lvl w:ilvl="0">
      <w:start w:val="1"/>
      <w:numFmt w:val="decimal"/>
      <w:lvlText w:val="4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."/>
      <w:lvlJc w:val="left"/>
    </w:lvl>
    <w:lvl w:ilvl="4">
      <w:start w:val="1"/>
      <w:numFmt w:val="decimal"/>
      <w:lvlText w:val="(%5)"/>
      <w:lvlJc w:val="left"/>
    </w:lvl>
    <w:lvl w:ilvl="5">
      <w:start w:val="1"/>
      <w:numFmt w:val="decimal"/>
      <w:lvlText w:val="%6."/>
      <w:lvlJc w:val="left"/>
    </w:lvl>
    <w:lvl w:ilvl="6">
      <w:start w:val="1"/>
      <w:numFmt w:val="lowerRoman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565AF1"/>
    <w:multiLevelType w:val="hybridMultilevel"/>
    <w:tmpl w:val="199614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FD634A"/>
    <w:multiLevelType w:val="hybridMultilevel"/>
    <w:tmpl w:val="EE609C76"/>
    <w:lvl w:ilvl="0" w:tplc="C91E1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755DC3"/>
    <w:multiLevelType w:val="hybridMultilevel"/>
    <w:tmpl w:val="213097B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2">
    <w:abstractNumId w:val="1"/>
  </w:num>
  <w:num w:numId="3">
    <w:abstractNumId w:val="3"/>
  </w:num>
  <w:num w:numId="4">
    <w:abstractNumId w:val="13"/>
  </w:num>
  <w:num w:numId="5">
    <w:abstractNumId w:val="14"/>
  </w:num>
  <w:num w:numId="6">
    <w:abstractNumId w:val="12"/>
  </w:num>
  <w:num w:numId="7">
    <w:abstractNumId w:val="2"/>
    <w:lvlOverride w:ilvl="0">
      <w:startOverride w:val="1"/>
      <w:lvl w:ilvl="0">
        <w:start w:val="1"/>
        <w:numFmt w:val="decimal"/>
        <w:pStyle w:val="1"/>
        <w:lvlText w:val="%1."/>
        <w:lvlJc w:val="left"/>
      </w:lvl>
    </w:lvlOverride>
  </w:num>
  <w:num w:numId="8">
    <w:abstractNumId w:val="2"/>
    <w:lvlOverride w:ilvl="0">
      <w:lvl w:ilvl="0">
        <w:start w:val="1"/>
        <w:numFmt w:val="decimal"/>
        <w:pStyle w:val="1"/>
        <w:lvlText w:val="%1."/>
        <w:lvlJc w:val="left"/>
      </w:lvl>
    </w:lvlOverride>
  </w:num>
  <w:num w:numId="9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0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  <w:num w:numId="11">
    <w:abstractNumId w:val="2"/>
    <w:lvlOverride w:ilvl="0">
      <w:lvl w:ilvl="0">
        <w:start w:val="1"/>
        <w:numFmt w:val="decimal"/>
        <w:pStyle w:val="1"/>
        <w:lvlText w:val="%1."/>
        <w:lvlJc w:val="left"/>
        <w:rPr>
          <w:b/>
          <w:bCs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825"/>
    <w:rsid w:val="00011A84"/>
    <w:rsid w:val="00015F24"/>
    <w:rsid w:val="000329FB"/>
    <w:rsid w:val="000365FD"/>
    <w:rsid w:val="000463E8"/>
    <w:rsid w:val="00081F51"/>
    <w:rsid w:val="000A1903"/>
    <w:rsid w:val="000A374D"/>
    <w:rsid w:val="000B68BD"/>
    <w:rsid w:val="000C77C0"/>
    <w:rsid w:val="00106A26"/>
    <w:rsid w:val="0011089C"/>
    <w:rsid w:val="00110C56"/>
    <w:rsid w:val="001216F2"/>
    <w:rsid w:val="00141A0A"/>
    <w:rsid w:val="001646CF"/>
    <w:rsid w:val="0017138C"/>
    <w:rsid w:val="00184711"/>
    <w:rsid w:val="00192D32"/>
    <w:rsid w:val="00193BFF"/>
    <w:rsid w:val="001A6101"/>
    <w:rsid w:val="001B2F2E"/>
    <w:rsid w:val="001B4B06"/>
    <w:rsid w:val="001C6987"/>
    <w:rsid w:val="001D3640"/>
    <w:rsid w:val="00214E97"/>
    <w:rsid w:val="00216E97"/>
    <w:rsid w:val="002404AC"/>
    <w:rsid w:val="002556B0"/>
    <w:rsid w:val="002600EA"/>
    <w:rsid w:val="0026592C"/>
    <w:rsid w:val="002A3DBB"/>
    <w:rsid w:val="002B189A"/>
    <w:rsid w:val="002C504A"/>
    <w:rsid w:val="00313C31"/>
    <w:rsid w:val="00321E4C"/>
    <w:rsid w:val="003274C2"/>
    <w:rsid w:val="00334219"/>
    <w:rsid w:val="003644FA"/>
    <w:rsid w:val="00373D17"/>
    <w:rsid w:val="00375910"/>
    <w:rsid w:val="003D17C3"/>
    <w:rsid w:val="0041251E"/>
    <w:rsid w:val="00416FEE"/>
    <w:rsid w:val="00424A21"/>
    <w:rsid w:val="0042548F"/>
    <w:rsid w:val="00430D0A"/>
    <w:rsid w:val="00437311"/>
    <w:rsid w:val="004377CD"/>
    <w:rsid w:val="00445545"/>
    <w:rsid w:val="00450D1D"/>
    <w:rsid w:val="00466407"/>
    <w:rsid w:val="004B1303"/>
    <w:rsid w:val="004B6B8F"/>
    <w:rsid w:val="004B71D4"/>
    <w:rsid w:val="004C09A8"/>
    <w:rsid w:val="004D137F"/>
    <w:rsid w:val="004E51CE"/>
    <w:rsid w:val="005040AF"/>
    <w:rsid w:val="00516D83"/>
    <w:rsid w:val="00530B35"/>
    <w:rsid w:val="005355E7"/>
    <w:rsid w:val="00541234"/>
    <w:rsid w:val="00552127"/>
    <w:rsid w:val="0059734F"/>
    <w:rsid w:val="005B7792"/>
    <w:rsid w:val="005E30BA"/>
    <w:rsid w:val="00622F04"/>
    <w:rsid w:val="00636012"/>
    <w:rsid w:val="00671354"/>
    <w:rsid w:val="00672D00"/>
    <w:rsid w:val="00684D9C"/>
    <w:rsid w:val="006B66DB"/>
    <w:rsid w:val="006B7E40"/>
    <w:rsid w:val="006C4483"/>
    <w:rsid w:val="006D4DEC"/>
    <w:rsid w:val="006E3ADE"/>
    <w:rsid w:val="007165E9"/>
    <w:rsid w:val="007208E8"/>
    <w:rsid w:val="00736D45"/>
    <w:rsid w:val="00742667"/>
    <w:rsid w:val="007545F7"/>
    <w:rsid w:val="00754F63"/>
    <w:rsid w:val="00757BA3"/>
    <w:rsid w:val="00787AFF"/>
    <w:rsid w:val="007924B6"/>
    <w:rsid w:val="007A1BB7"/>
    <w:rsid w:val="007D2B06"/>
    <w:rsid w:val="007E365D"/>
    <w:rsid w:val="00827425"/>
    <w:rsid w:val="00831CAA"/>
    <w:rsid w:val="00833DA9"/>
    <w:rsid w:val="008670D3"/>
    <w:rsid w:val="008B247A"/>
    <w:rsid w:val="008C7928"/>
    <w:rsid w:val="008E2917"/>
    <w:rsid w:val="008E3E00"/>
    <w:rsid w:val="008E63B4"/>
    <w:rsid w:val="008F0BEF"/>
    <w:rsid w:val="00930DA0"/>
    <w:rsid w:val="0093702A"/>
    <w:rsid w:val="009439E4"/>
    <w:rsid w:val="00944808"/>
    <w:rsid w:val="009511E3"/>
    <w:rsid w:val="009644D5"/>
    <w:rsid w:val="009760DE"/>
    <w:rsid w:val="00980E55"/>
    <w:rsid w:val="00982291"/>
    <w:rsid w:val="00995B62"/>
    <w:rsid w:val="009D2E46"/>
    <w:rsid w:val="009E26DA"/>
    <w:rsid w:val="00A04E9A"/>
    <w:rsid w:val="00A25A74"/>
    <w:rsid w:val="00A46576"/>
    <w:rsid w:val="00A6496A"/>
    <w:rsid w:val="00A747C3"/>
    <w:rsid w:val="00A86A1D"/>
    <w:rsid w:val="00AA1BC2"/>
    <w:rsid w:val="00AA77F2"/>
    <w:rsid w:val="00AB45E5"/>
    <w:rsid w:val="00AE6A22"/>
    <w:rsid w:val="00AF5A7B"/>
    <w:rsid w:val="00B0394A"/>
    <w:rsid w:val="00B24FE9"/>
    <w:rsid w:val="00B809AE"/>
    <w:rsid w:val="00BC0D3D"/>
    <w:rsid w:val="00BF6CCF"/>
    <w:rsid w:val="00BF7923"/>
    <w:rsid w:val="00C214BF"/>
    <w:rsid w:val="00C44FC3"/>
    <w:rsid w:val="00C564C0"/>
    <w:rsid w:val="00C619B6"/>
    <w:rsid w:val="00C63669"/>
    <w:rsid w:val="00C843A4"/>
    <w:rsid w:val="00CB5578"/>
    <w:rsid w:val="00D06FCA"/>
    <w:rsid w:val="00D246C7"/>
    <w:rsid w:val="00D571C6"/>
    <w:rsid w:val="00D60142"/>
    <w:rsid w:val="00D642AE"/>
    <w:rsid w:val="00D71C03"/>
    <w:rsid w:val="00D82131"/>
    <w:rsid w:val="00D84825"/>
    <w:rsid w:val="00DA0F18"/>
    <w:rsid w:val="00DB3BC8"/>
    <w:rsid w:val="00DB70A2"/>
    <w:rsid w:val="00DC4719"/>
    <w:rsid w:val="00DD6852"/>
    <w:rsid w:val="00DD69C8"/>
    <w:rsid w:val="00DD7312"/>
    <w:rsid w:val="00DE0A81"/>
    <w:rsid w:val="00DF7964"/>
    <w:rsid w:val="00E011EB"/>
    <w:rsid w:val="00E3009B"/>
    <w:rsid w:val="00E31143"/>
    <w:rsid w:val="00E50721"/>
    <w:rsid w:val="00E75BB1"/>
    <w:rsid w:val="00EA4DE0"/>
    <w:rsid w:val="00EB373E"/>
    <w:rsid w:val="00EC6A6F"/>
    <w:rsid w:val="00ED100E"/>
    <w:rsid w:val="00EE50BE"/>
    <w:rsid w:val="00EF6293"/>
    <w:rsid w:val="00EF6672"/>
    <w:rsid w:val="00F5186C"/>
    <w:rsid w:val="00F63E44"/>
    <w:rsid w:val="00F8280F"/>
    <w:rsid w:val="00FA43A2"/>
    <w:rsid w:val="00FB0B5D"/>
    <w:rsid w:val="00FC18E6"/>
    <w:rsid w:val="00FE2AE4"/>
    <w:rsid w:val="00FF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33C6E5F6"/>
  <w15:docId w15:val="{B6325D2B-97AA-4C21-A2FC-68D54ABD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 w:cs="Mangal"/>
      <w:sz w:val="24"/>
      <w:szCs w:val="24"/>
      <w:lang w:bidi="hi-IN"/>
    </w:rPr>
  </w:style>
  <w:style w:type="paragraph" w:styleId="Heading1">
    <w:name w:val="heading 1"/>
    <w:basedOn w:val="Normal"/>
    <w:next w:val="Normal"/>
    <w:qFormat/>
    <w:rsid w:val="00D848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character" w:customStyle="1" w:styleId="HeadingFont">
    <w:name w:val="$HeadingFont"/>
    <w:rPr>
      <w:rFonts w:ascii="Arial" w:hAnsi="Arial" w:cs="Arial"/>
      <w:b/>
      <w:bCs/>
      <w:sz w:val="20"/>
      <w:szCs w:val="20"/>
    </w:rPr>
  </w:style>
  <w:style w:type="paragraph" w:customStyle="1" w:styleId="1">
    <w:name w:val="1"/>
    <w:aliases w:val="2,3"/>
    <w:basedOn w:val="Normal"/>
    <w:pPr>
      <w:numPr>
        <w:numId w:val="1"/>
      </w:numPr>
    </w:pPr>
  </w:style>
  <w:style w:type="character" w:customStyle="1" w:styleId="11">
    <w:name w:val="11"/>
  </w:style>
  <w:style w:type="paragraph" w:styleId="Header">
    <w:name w:val="header"/>
    <w:basedOn w:val="Normal"/>
    <w:link w:val="HeaderChar"/>
    <w:uiPriority w:val="99"/>
    <w:rsid w:val="0074266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4266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7E40"/>
  </w:style>
  <w:style w:type="numbering" w:customStyle="1" w:styleId="CurrentList1">
    <w:name w:val="Current List1"/>
    <w:rsid w:val="00EE50BE"/>
  </w:style>
  <w:style w:type="paragraph" w:customStyle="1" w:styleId="CharCharCharChar1CharCharCharCharCharChar">
    <w:name w:val="Char Char Char Char1 Char Char Char Char Char Char"/>
    <w:basedOn w:val="Normal"/>
    <w:rsid w:val="00DE0A81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C564C0"/>
    <w:rPr>
      <w:rFonts w:ascii="Courier" w:hAnsi="Courier" w:cs="Mangal"/>
      <w:sz w:val="24"/>
      <w:szCs w:val="24"/>
      <w:lang w:bidi="hi-IN"/>
    </w:rPr>
  </w:style>
  <w:style w:type="paragraph" w:styleId="BalloonText">
    <w:name w:val="Balloon Text"/>
    <w:basedOn w:val="Normal"/>
    <w:link w:val="BalloonTextChar"/>
    <w:rsid w:val="00C564C0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C564C0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powergrid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00931</dc:creator>
  <cp:lastModifiedBy>Suhel Mohammad Khan {सुहेल मोहम्मद खान}</cp:lastModifiedBy>
  <cp:revision>9</cp:revision>
  <cp:lastPrinted>2021-06-13T13:47:00Z</cp:lastPrinted>
  <dcterms:created xsi:type="dcterms:W3CDTF">2020-04-20T10:01:00Z</dcterms:created>
  <dcterms:modified xsi:type="dcterms:W3CDTF">2021-11-18T09:49:00Z</dcterms:modified>
</cp:coreProperties>
</file>